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3"/>
          <w:szCs w:val="33"/>
        </w:rPr>
        <w:jc w:val="right"/>
        <w:spacing w:before="54"/>
        <w:ind w:left="376" w:hanging="72"/>
      </w:pPr>
      <w:r>
        <w:pict>
          <v:group style="position:absolute;margin-left:161.85pt;margin-top:4.55681pt;width:0pt;height:54pt;mso-position-horizontal-relative:page;mso-position-vertical-relative:paragraph;z-index:-204" coordorigin="3237,91" coordsize="0,1080">
            <v:shape style="position:absolute;left:3237;top:91;width:0;height:1080" coordorigin="3237,91" coordsize="0,1080" path="m3237,91l3237,1171e" filled="f" stroked="t" strokeweight="2.25pt" strokecolor="#797979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820000"/>
          <w:spacing w:val="2"/>
          <w:w w:val="100"/>
          <w:sz w:val="33"/>
          <w:szCs w:val="33"/>
        </w:rPr>
        <w:t>M</w:t>
      </w:r>
      <w:r>
        <w:rPr>
          <w:rFonts w:cs="Arial" w:hAnsi="Arial" w:eastAsia="Arial" w:ascii="Arial"/>
          <w:b/>
          <w:color w:val="820000"/>
          <w:spacing w:val="-9"/>
          <w:w w:val="100"/>
          <w:sz w:val="33"/>
          <w:szCs w:val="33"/>
        </w:rPr>
        <w:t>A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RY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 </w:t>
      </w:r>
      <w:r>
        <w:rPr>
          <w:rFonts w:cs="Arial" w:hAnsi="Arial" w:eastAsia="Arial" w:ascii="Arial"/>
          <w:b/>
          <w:color w:val="820000"/>
          <w:spacing w:val="5"/>
          <w:w w:val="100"/>
          <w:sz w:val="33"/>
          <w:szCs w:val="33"/>
        </w:rPr>
        <w:t>J</w:t>
      </w:r>
      <w:r>
        <w:rPr>
          <w:rFonts w:cs="Arial" w:hAnsi="Arial" w:eastAsia="Arial" w:ascii="Arial"/>
          <w:b/>
          <w:color w:val="820000"/>
          <w:spacing w:val="-9"/>
          <w:w w:val="100"/>
          <w:sz w:val="33"/>
          <w:szCs w:val="33"/>
        </w:rPr>
        <w:t>A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NE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 </w:t>
      </w:r>
      <w:r>
        <w:rPr>
          <w:rFonts w:cs="Arial" w:hAnsi="Arial" w:eastAsia="Arial" w:ascii="Arial"/>
          <w:b/>
          <w:color w:val="820000"/>
          <w:spacing w:val="-6"/>
          <w:w w:val="100"/>
          <w:sz w:val="33"/>
          <w:szCs w:val="33"/>
        </w:rPr>
        <w:t>A</w:t>
      </w:r>
      <w:r>
        <w:rPr>
          <w:rFonts w:cs="Arial" w:hAnsi="Arial" w:eastAsia="Arial" w:ascii="Arial"/>
          <w:b/>
          <w:color w:val="820000"/>
          <w:spacing w:val="2"/>
          <w:w w:val="100"/>
          <w:sz w:val="33"/>
          <w:szCs w:val="33"/>
        </w:rPr>
        <w:t>S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SI</w:t>
      </w:r>
      <w:r>
        <w:rPr>
          <w:rFonts w:cs="Arial" w:hAnsi="Arial" w:eastAsia="Arial" w:ascii="Arial"/>
          <w:b/>
          <w:color w:val="820000"/>
          <w:spacing w:val="-1"/>
          <w:w w:val="100"/>
          <w:sz w:val="33"/>
          <w:szCs w:val="33"/>
        </w:rPr>
        <w:t>S</w:t>
      </w:r>
      <w:r>
        <w:rPr>
          <w:rFonts w:cs="Arial" w:hAnsi="Arial" w:eastAsia="Arial" w:ascii="Arial"/>
          <w:b/>
          <w:color w:val="820000"/>
          <w:spacing w:val="4"/>
          <w:w w:val="100"/>
          <w:sz w:val="33"/>
          <w:szCs w:val="33"/>
        </w:rPr>
        <w:t>T</w:t>
      </w:r>
      <w:r>
        <w:rPr>
          <w:rFonts w:cs="Arial" w:hAnsi="Arial" w:eastAsia="Arial" w:ascii="Arial"/>
          <w:b/>
          <w:color w:val="820000"/>
          <w:spacing w:val="-9"/>
          <w:w w:val="100"/>
          <w:sz w:val="33"/>
          <w:szCs w:val="33"/>
        </w:rPr>
        <w:t>A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NT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 </w:t>
      </w:r>
      <w:r>
        <w:rPr>
          <w:rFonts w:cs="Arial" w:hAnsi="Arial" w:eastAsia="Arial" w:ascii="Arial"/>
          <w:b/>
          <w:color w:val="820000"/>
          <w:spacing w:val="2"/>
          <w:w w:val="100"/>
          <w:sz w:val="33"/>
          <w:szCs w:val="33"/>
        </w:rPr>
        <w:t>M</w:t>
      </w:r>
      <w:r>
        <w:rPr>
          <w:rFonts w:cs="Arial" w:hAnsi="Arial" w:eastAsia="Arial" w:ascii="Arial"/>
          <w:b/>
          <w:color w:val="820000"/>
          <w:spacing w:val="-9"/>
          <w:w w:val="100"/>
          <w:sz w:val="33"/>
          <w:szCs w:val="33"/>
        </w:rPr>
        <w:t>A</w:t>
      </w:r>
      <w:r>
        <w:rPr>
          <w:rFonts w:cs="Arial" w:hAnsi="Arial" w:eastAsia="Arial" w:ascii="Arial"/>
          <w:b/>
          <w:color w:val="820000"/>
          <w:spacing w:val="5"/>
          <w:w w:val="100"/>
          <w:sz w:val="33"/>
          <w:szCs w:val="33"/>
        </w:rPr>
        <w:t>N</w:t>
      </w:r>
      <w:r>
        <w:rPr>
          <w:rFonts w:cs="Arial" w:hAnsi="Arial" w:eastAsia="Arial" w:ascii="Arial"/>
          <w:b/>
          <w:color w:val="820000"/>
          <w:spacing w:val="-6"/>
          <w:w w:val="100"/>
          <w:sz w:val="33"/>
          <w:szCs w:val="33"/>
        </w:rPr>
        <w:t>A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GER</w:t>
      </w:r>
      <w:r>
        <w:rPr>
          <w:rFonts w:cs="Arial" w:hAnsi="Arial" w:eastAsia="Arial" w:ascii="Arial"/>
          <w:color w:val="000000"/>
          <w:spacing w:val="0"/>
          <w:w w:val="100"/>
          <w:sz w:val="33"/>
          <w:szCs w:val="33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right="3748"/>
      </w:pP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FFFFFF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18</w:t>
      </w:r>
      <w:r>
        <w:rPr>
          <w:rFonts w:cs="Arial" w:hAnsi="Arial" w:eastAsia="Arial" w:ascii="Arial"/>
          <w:color w:val="FFFFFF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6NF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FFFFFF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7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FFFFFF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FFFFFF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pict>
          <v:group style="position:absolute;margin-left:168pt;margin-top:50.25pt;width:370.5pt;height:54pt;mso-position-horizontal-relative:page;mso-position-vertical-relative:page;z-index:-205" coordorigin="3360,1005" coordsize="7410,1080">
            <v:shape style="position:absolute;left:3360;top:1005;width:7410;height:1080" coordorigin="3360,1005" coordsize="7410,1080" path="m3360,2085l10770,2085,10770,1005,3360,1005,3360,2085xe" filled="t" fillcolor="#82000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M:</w:t>
      </w:r>
      <w:r>
        <w:rPr>
          <w:rFonts w:cs="Arial" w:hAnsi="Arial" w:eastAsia="Arial" w:ascii="Arial"/>
          <w:color w:val="FFFFFF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7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88</w:t>
      </w:r>
      <w:r>
        <w:rPr>
          <w:rFonts w:cs="Arial" w:hAnsi="Arial" w:eastAsia="Arial" w:ascii="Arial"/>
          <w:color w:val="FFFFFF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8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15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sectPr>
          <w:pgSz w:w="11920" w:h="16840"/>
          <w:pgMar w:top="880" w:bottom="280" w:left="840" w:right="1120"/>
          <w:cols w:num="2" w:equalWidth="off">
            <w:col w:w="2302" w:space="362"/>
            <w:col w:w="7296"/>
          </w:cols>
        </w:sectPr>
      </w:pP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FFFFFF"/>
          <w:spacing w:val="-2"/>
          <w:w w:val="100"/>
          <w:sz w:val="20"/>
          <w:szCs w:val="20"/>
        </w:rPr>
        <w:t> </w:t>
      </w:r>
      <w:hyperlink r:id="rId4"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n</w:t>
        </w:r>
        <w:r>
          <w:rPr>
            <w:rFonts w:cs="Arial" w:hAnsi="Arial" w:eastAsia="Arial" w:ascii="Arial"/>
            <w:color w:val="FFFFFF"/>
            <w:spacing w:val="2"/>
            <w:w w:val="100"/>
            <w:sz w:val="20"/>
            <w:szCs w:val="20"/>
          </w:rPr>
          <w:t>f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color w:val="FFFFFF"/>
            <w:spacing w:val="-1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color w:val="FFFFFF"/>
            <w:spacing w:val="2"/>
            <w:w w:val="100"/>
            <w:sz w:val="20"/>
            <w:szCs w:val="20"/>
          </w:rPr>
          <w:t>d</w:t>
        </w:r>
        <w:r>
          <w:rPr>
            <w:rFonts w:cs="Arial" w:hAnsi="Arial" w:eastAsia="Arial" w:ascii="Arial"/>
            <w:color w:val="FFFFFF"/>
            <w:spacing w:val="2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color w:val="FFFFFF"/>
            <w:spacing w:val="-4"/>
            <w:w w:val="100"/>
            <w:sz w:val="20"/>
            <w:szCs w:val="20"/>
          </w:rPr>
          <w:t>y</w:t>
        </w:r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j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b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om</w:t>
        </w:r>
      </w:hyperlink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2525" w:right="157" w:hanging="2415"/>
      </w:pP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820000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820000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820000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82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820000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820000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820000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b/>
          <w:color w:val="820000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color w:val="00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ext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exp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ord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erb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color w:val="00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gue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000000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ork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run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ntrol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108"/>
      </w:pPr>
      <w:r>
        <w:pict>
          <v:shape type="#_x0000_t202" style="position:absolute;margin-left:162.5pt;margin-top:0.746252pt;width:371.038pt;height:34.4229pt;mso-position-horizontal-relative:page;mso-position-vertical-relative:paragraph;z-index:-203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23" w:hRule="exact"/>
                    </w:trPr>
                    <w:tc>
                      <w:tcPr>
                        <w:tcW w:w="242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20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4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7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22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42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20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ng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4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7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22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Con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2" w:hRule="exact"/>
                    </w:trPr>
                    <w:tc>
                      <w:tcPr>
                        <w:tcW w:w="242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20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position w:val="-1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position w:val="-1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ng</w:t>
                        </w:r>
                        <w:r>
                          <w:rPr>
                            <w:rFonts w:cs="Arial" w:hAnsi="Arial" w:eastAsia="Arial" w:ascii="Arial"/>
                            <w:spacing w:val="-11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ts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4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7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position w:val="-1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position w:val="-1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Du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-8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22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position w:val="-1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5"/>
                            <w:position w:val="-1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22"/>
                            <w:w w:val="45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tock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b/>
          <w:color w:val="820000"/>
          <w:spacing w:val="-5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color w:val="820000"/>
          <w:spacing w:val="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color w:val="820000"/>
          <w:spacing w:val="4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-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color w:val="820000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color w:val="820000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color w:val="820000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color w:val="820000"/>
          <w:spacing w:val="0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b/>
          <w:color w:val="820000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color w:val="820000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b/>
          <w:color w:val="820000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color w:val="820000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color w:val="820000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color w:val="820000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color w:val="820000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color w:val="820000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6"/>
        <w:ind w:left="470" w:right="4153"/>
      </w:pPr>
      <w:r>
        <w:rPr>
          <w:rFonts w:cs="Arial" w:hAnsi="Arial" w:eastAsia="Arial" w:ascii="Arial"/>
          <w:b/>
          <w:color w:val="82000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820000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82000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820000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82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820000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820000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820000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b/>
          <w:color w:val="820000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000000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009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99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1"/>
          <w:w w:val="99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99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99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99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99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99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1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2511" w:right="12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51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663" w:right="2217"/>
      </w:pPr>
      <w:r>
        <w:rPr>
          <w:rFonts w:cs="Arial" w:hAnsi="Arial" w:eastAsia="Arial" w:ascii="Arial"/>
          <w:b/>
          <w:color w:val="820000"/>
          <w:spacing w:val="0"/>
          <w:w w:val="100"/>
          <w:position w:val="2"/>
          <w:sz w:val="20"/>
          <w:szCs w:val="20"/>
        </w:rPr>
        <w:t>D</w:t>
      </w:r>
      <w:r>
        <w:rPr>
          <w:rFonts w:cs="Arial" w:hAnsi="Arial" w:eastAsia="Arial" w:ascii="Arial"/>
          <w:b/>
          <w:color w:val="820000"/>
          <w:spacing w:val="1"/>
          <w:w w:val="100"/>
          <w:position w:val="2"/>
          <w:sz w:val="20"/>
          <w:szCs w:val="20"/>
        </w:rPr>
        <w:t>u</w:t>
      </w:r>
      <w:r>
        <w:rPr>
          <w:rFonts w:cs="Arial" w:hAnsi="Arial" w:eastAsia="Arial" w:ascii="Arial"/>
          <w:b/>
          <w:color w:val="820000"/>
          <w:spacing w:val="1"/>
          <w:w w:val="100"/>
          <w:position w:val="2"/>
          <w:sz w:val="20"/>
          <w:szCs w:val="20"/>
        </w:rPr>
        <w:t>t</w:t>
      </w:r>
      <w:r>
        <w:rPr>
          <w:rFonts w:cs="Arial" w:hAnsi="Arial" w:eastAsia="Arial" w:ascii="Arial"/>
          <w:b/>
          <w:color w:val="820000"/>
          <w:spacing w:val="0"/>
          <w:w w:val="100"/>
          <w:position w:val="2"/>
          <w:sz w:val="20"/>
          <w:szCs w:val="20"/>
        </w:rPr>
        <w:t>ies</w:t>
      </w:r>
      <w:r>
        <w:rPr>
          <w:rFonts w:cs="Arial" w:hAnsi="Arial" w:eastAsia="Arial" w:ascii="Arial"/>
          <w:b/>
          <w:color w:val="820000"/>
          <w:spacing w:val="0"/>
          <w:w w:val="100"/>
          <w:position w:val="2"/>
          <w:sz w:val="20"/>
          <w:szCs w:val="20"/>
        </w:rPr>
        <w:t>  </w:t>
      </w:r>
      <w:r>
        <w:rPr>
          <w:rFonts w:cs="Arial" w:hAnsi="Arial" w:eastAsia="Arial" w:ascii="Arial"/>
          <w:b/>
          <w:color w:val="820000"/>
          <w:spacing w:val="43"/>
          <w:w w:val="100"/>
          <w:position w:val="2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color w:val="000000"/>
          <w:spacing w:val="0"/>
          <w:w w:val="45"/>
          <w:position w:val="0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color w:val="000000"/>
          <w:spacing w:val="0"/>
          <w:w w:val="45"/>
          <w:position w:val="0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color w:val="000000"/>
          <w:spacing w:val="22"/>
          <w:w w:val="45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d,</w:t>
      </w:r>
      <w:r>
        <w:rPr>
          <w:rFonts w:cs="Arial" w:hAnsi="Arial" w:eastAsia="Arial" w:ascii="Arial"/>
          <w:color w:val="000000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ge</w:t>
      </w:r>
      <w:r>
        <w:rPr>
          <w:rFonts w:cs="Arial" w:hAnsi="Arial" w:eastAsia="Arial" w:ascii="Arial"/>
          <w:color w:val="000000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ts</w:t>
      </w:r>
      <w:r>
        <w:rPr>
          <w:rFonts w:cs="Arial" w:hAnsi="Arial" w:eastAsia="Arial" w:ascii="Arial"/>
          <w:color w:val="000000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99"/>
          <w:position w:val="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99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99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99"/>
          <w:position w:val="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3"/>
          <w:w w:val="99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99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99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99"/>
          <w:position w:val="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2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252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2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252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2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252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2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11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1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1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006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511"/>
      </w:pP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tbl>
      <w:tblPr>
        <w:tblW w:w="0" w:type="auto"/>
        <w:tblLook w:val="01E0"/>
        <w:jc w:val="left"/>
        <w:tblInd w:w="10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8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40"/>
            </w:pPr>
            <w:r>
              <w:rPr>
                <w:rFonts w:cs="Arial" w:hAnsi="Arial" w:eastAsia="Arial" w:ascii="Arial"/>
                <w:b/>
                <w:color w:val="820000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color w:val="820000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color w:val="82000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color w:val="820000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color w:val="82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color w:val="820000"/>
                <w:spacing w:val="0"/>
                <w:w w:val="100"/>
                <w:sz w:val="20"/>
                <w:szCs w:val="20"/>
              </w:rPr>
              <w:t>KIL</w:t>
            </w:r>
            <w:r>
              <w:rPr>
                <w:rFonts w:cs="Arial" w:hAnsi="Arial" w:eastAsia="Arial" w:ascii="Arial"/>
                <w:b/>
                <w:color w:val="820000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color w:val="82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before="78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0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d,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2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nts.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brand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23" w:hRule="exact"/>
        </w:trPr>
        <w:tc>
          <w:tcPr>
            <w:tcW w:w="13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lineRule="exact" w:line="18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4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9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urs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bu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20"/>
      </w:pPr>
      <w:r>
        <w:rPr>
          <w:rFonts w:cs="Arial" w:hAnsi="Arial" w:eastAsia="Arial" w:ascii="Arial"/>
          <w:b/>
          <w:color w:val="822F2D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822F2D"/>
          <w:spacing w:val="7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822F2D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822F2D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color w:val="822F2D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822F2D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822F2D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b/>
          <w:color w:val="822F2D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b/>
          <w:color w:val="822F2D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Nun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000000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51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1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1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316"/>
      </w:pPr>
      <w:r>
        <w:rPr>
          <w:rFonts w:cs="Arial" w:hAnsi="Arial" w:eastAsia="Arial" w:ascii="Arial"/>
          <w:b/>
          <w:color w:val="820000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82000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820000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820000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NING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b/>
          <w:color w:val="820000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color w:val="000000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(A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M)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915"/>
        <w:sectPr>
          <w:type w:val="continuous"/>
          <w:pgSz w:w="11920" w:h="16840"/>
          <w:pgMar w:top="880" w:bottom="280" w:left="840" w:right="1120"/>
        </w:sectPr>
      </w:pP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82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820000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820000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820000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b/>
          <w:color w:val="820000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148"/>
      </w:pPr>
      <w:r>
        <w:pict>
          <v:group style="position:absolute;margin-left:57pt;margin-top:59.25pt;width:483pt;height:0pt;mso-position-horizontal-relative:page;mso-position-vertical-relative:page;z-index:-202" coordorigin="1140,1185" coordsize="9660,0">
            <v:shape style="position:absolute;left:1140;top:1185;width:9660;height:0" coordorigin="1140,1185" coordsize="9660,0" path="m1140,1185l10800,1185e" filled="f" stroked="t" strokeweight="0.75pt" strokecolor="#FF0000">
              <v:path arrowok="t"/>
            </v:shape>
            <w10:wrap type="none"/>
          </v:group>
        </w:pict>
      </w:r>
      <w:r>
        <w:pict>
          <v:shape type="#_x0000_t75" style="width:116.308pt;height:33.4637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5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py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5" w:right="7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©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49"/>
          <w:w w:val="100"/>
          <w:sz w:val="20"/>
          <w:szCs w:val="20"/>
        </w:rPr>
        <w:t> </w:t>
      </w:r>
      <w:hyperlink r:id="rId6"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Arial" w:hAnsi="Arial" w:eastAsia="Arial" w:ascii="Arial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Arial" w:hAnsi="Arial" w:eastAsia="Arial" w:ascii="Arial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sz w:val="20"/>
            <w:szCs w:val="20"/>
            <w:u w:val="single" w:color="0000FF"/>
          </w:rPr>
          <w:t>j</w:t>
        </w:r>
        <w:r>
          <w:rPr>
            <w:rFonts w:cs="Arial" w:hAnsi="Arial" w:eastAsia="Arial" w:ascii="Arial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b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5"/>
            <w:w w:val="100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5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5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FF"/>
            <w:spacing w:val="5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color w:val="000000"/>
            <w:spacing w:val="-16"/>
            <w:w w:val="100"/>
            <w:sz w:val="20"/>
            <w:szCs w:val="20"/>
          </w:rPr>
          <w:t> </w:t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CV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color w:val="00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tes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per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use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color w:val="00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51"/>
          <w:w w:val="100"/>
          <w:sz w:val="20"/>
          <w:szCs w:val="20"/>
        </w:rPr>
        <w:t> </w:t>
      </w:r>
      <w:hyperlink r:id="rId7"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n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f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Arial" w:hAnsi="Arial" w:eastAsia="Arial" w:ascii="Arial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j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b.c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320" w:bottom="280" w:left="1020" w:right="11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png"/><Relationship Id="rId6" Type="http://schemas.openxmlformats.org/officeDocument/2006/relationships/hyperlink" Target="http://www.dayjob.com/" TargetMode="External"/><Relationship Id="rId7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